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E8" w:rsidRPr="001E10E8" w:rsidRDefault="001E10E8" w:rsidP="001E10E8">
      <w:pPr>
        <w:spacing w:before="120"/>
        <w:jc w:val="center"/>
        <w:rPr>
          <w:b/>
          <w:i/>
          <w:noProof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4216"/>
      </w:tblGrid>
      <w:tr w:rsidR="00DB5C21" w:rsidRPr="00DB5C21" w:rsidTr="000D01A0">
        <w:tc>
          <w:tcPr>
            <w:tcW w:w="4503" w:type="dxa"/>
          </w:tcPr>
          <w:p w:rsidR="00DB5C21" w:rsidRPr="00DB5C21" w:rsidRDefault="00C52C4E" w:rsidP="00DB5C21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3CD930A" wp14:editId="008EA102">
                      <wp:simplePos x="0" y="0"/>
                      <wp:positionH relativeFrom="column">
                        <wp:posOffset>7485380</wp:posOffset>
                      </wp:positionH>
                      <wp:positionV relativeFrom="paragraph">
                        <wp:posOffset>95885</wp:posOffset>
                      </wp:positionV>
                      <wp:extent cx="2152650" cy="1582420"/>
                      <wp:effectExtent l="0" t="0" r="19050" b="18415"/>
                      <wp:wrapNone/>
                      <wp:docPr id="2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2650" cy="158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0271" w:rsidRPr="005316C8" w:rsidRDefault="00B60271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B60271" w:rsidRDefault="00B60271" w:rsidP="001E10E8">
                                  <w:pP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Приложение №_____</w:t>
                                  </w:r>
                                </w:p>
                                <w:p w:rsidR="00B60271" w:rsidRDefault="00B60271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к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П</w:t>
                                  </w:r>
                                  <w:r w:rsidRPr="00AB2AE1">
                                    <w:rPr>
                                      <w:sz w:val="26"/>
                                      <w:szCs w:val="26"/>
                                    </w:rPr>
                                    <w:t>оручению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 филиала </w:t>
                                  </w:r>
                                </w:p>
                                <w:p w:rsidR="00B60271" w:rsidRDefault="00B60271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ОАО «МРСК Центра» - </w:t>
                                  </w:r>
                                </w:p>
                                <w:p w:rsidR="00B60271" w:rsidRDefault="00B60271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«                          »</w:t>
                                  </w:r>
                                </w:p>
                                <w:p w:rsidR="00B60271" w:rsidRPr="00AB2AE1" w:rsidRDefault="00B60271" w:rsidP="001E10E8">
                                  <w:pPr>
                                    <w:spacing w:before="240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№ ______ от ___________</w:t>
                                  </w:r>
                                </w:p>
                                <w:p w:rsidR="00B60271" w:rsidRPr="002C7FA2" w:rsidRDefault="00B60271" w:rsidP="001E10E8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589.4pt;margin-top:7.55pt;width:169.5pt;height:124.6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" strokecolor="white">
                      <v:textbox style="mso-fit-shape-to-text:t">
                        <w:txbxContent>
                          <w:p w:rsidR="00B60271" w:rsidRPr="005316C8" w:rsidRDefault="00B60271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B60271" w:rsidRDefault="00B60271" w:rsidP="001E10E8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Приложение №_____</w:t>
                            </w:r>
                          </w:p>
                          <w:p w:rsidR="00B60271" w:rsidRDefault="00B60271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к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</w:t>
                            </w:r>
                            <w:r w:rsidRPr="00AB2AE1">
                              <w:rPr>
                                <w:sz w:val="26"/>
                                <w:szCs w:val="26"/>
                              </w:rPr>
                              <w:t>оручению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филиала </w:t>
                            </w:r>
                          </w:p>
                          <w:p w:rsidR="00B60271" w:rsidRDefault="00B60271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ОАО «МРСК Центра» - </w:t>
                            </w:r>
                          </w:p>
                          <w:p w:rsidR="00B60271" w:rsidRDefault="00B60271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«                          »</w:t>
                            </w:r>
                          </w:p>
                          <w:p w:rsidR="00B60271" w:rsidRPr="00AB2AE1" w:rsidRDefault="00B60271" w:rsidP="001E10E8">
                            <w:pPr>
                              <w:spacing w:before="24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№ ______ от ___________</w:t>
                            </w:r>
                          </w:p>
                          <w:p w:rsidR="00B60271" w:rsidRPr="002C7FA2" w:rsidRDefault="00B60271" w:rsidP="001E10E8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5C21" w:rsidRPr="00DB5C21">
              <w:rPr>
                <w:sz w:val="24"/>
                <w:szCs w:val="24"/>
                <w:lang w:eastAsia="ar-SA"/>
              </w:rPr>
              <w:t>СОГЛАСОВАНО: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  <w:r w:rsidRPr="00DB5C21">
              <w:rPr>
                <w:bCs/>
                <w:sz w:val="24"/>
                <w:szCs w:val="24"/>
                <w:lang w:eastAsia="en-US"/>
              </w:rPr>
              <w:t>Начальник Департамента по логистике и материально-техническому обеспечению</w:t>
            </w:r>
          </w:p>
          <w:p w:rsidR="00DB5C21" w:rsidRPr="00DB5C21" w:rsidRDefault="00DB5C21" w:rsidP="00DB5C21">
            <w:pPr>
              <w:suppressAutoHyphens/>
              <w:rPr>
                <w:bCs/>
                <w:sz w:val="24"/>
                <w:szCs w:val="24"/>
                <w:lang w:eastAsia="en-US"/>
              </w:rPr>
            </w:pPr>
          </w:p>
          <w:p w:rsidR="00DB5C21" w:rsidRPr="00DB5C21" w:rsidRDefault="00DB5C21" w:rsidP="00DB5C21">
            <w:pPr>
              <w:suppressAutoHyphens/>
              <w:spacing w:line="480" w:lineRule="auto"/>
              <w:jc w:val="both"/>
              <w:rPr>
                <w:sz w:val="24"/>
                <w:szCs w:val="24"/>
                <w:lang w:eastAsia="ar-SA"/>
              </w:rPr>
            </w:pPr>
            <w:r w:rsidRPr="00DB5C21">
              <w:rPr>
                <w:sz w:val="24"/>
                <w:szCs w:val="24"/>
                <w:lang w:eastAsia="ar-SA"/>
              </w:rPr>
              <w:t xml:space="preserve">______________________Р.В. Солянин </w:t>
            </w:r>
          </w:p>
          <w:p w:rsidR="00DB5C21" w:rsidRPr="00DB5C21" w:rsidRDefault="00DB5C21" w:rsidP="00DB5C21">
            <w:pPr>
              <w:spacing w:line="480" w:lineRule="auto"/>
              <w:jc w:val="both"/>
              <w:rPr>
                <w:sz w:val="24"/>
                <w:szCs w:val="24"/>
                <w:lang w:eastAsia="en-US"/>
              </w:rPr>
            </w:pPr>
            <w:r w:rsidRPr="00DB5C21">
              <w:rPr>
                <w:sz w:val="24"/>
                <w:szCs w:val="24"/>
                <w:lang w:eastAsia="ar-SA"/>
              </w:rPr>
              <w:t>«___»_________2016 г.</w:t>
            </w:r>
          </w:p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:rsidR="00DB5C21" w:rsidRPr="00DB5C21" w:rsidRDefault="00DB5C21" w:rsidP="00DB5C21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:rsidR="00DB5C21" w:rsidRPr="00DB5C21" w:rsidRDefault="00DB5C21" w:rsidP="00DB5C21">
            <w:pPr>
              <w:suppressAutoHyphens/>
              <w:spacing w:after="240"/>
              <w:ind w:left="18"/>
              <w:rPr>
                <w:sz w:val="24"/>
                <w:szCs w:val="24"/>
                <w:lang w:eastAsia="ar-SA"/>
              </w:rPr>
            </w:pPr>
          </w:p>
        </w:tc>
      </w:tr>
    </w:tbl>
    <w:p w:rsidR="001E10E8" w:rsidRPr="0078643C" w:rsidRDefault="001E10E8" w:rsidP="001E10E8">
      <w:pPr>
        <w:jc w:val="center"/>
      </w:pPr>
    </w:p>
    <w:p w:rsidR="00697BEA" w:rsidRPr="0078643C" w:rsidRDefault="00697BEA" w:rsidP="00000BC9">
      <w:pPr>
        <w:jc w:val="center"/>
      </w:pPr>
      <w:r w:rsidRPr="0078643C">
        <w:rPr>
          <w:b/>
        </w:rPr>
        <w:t>ТЕХНИЧЕСКОЕ ЗАДАНИЕ</w:t>
      </w:r>
    </w:p>
    <w:p w:rsidR="00697BEA" w:rsidRPr="0078643C" w:rsidRDefault="00697BEA" w:rsidP="00000BC9">
      <w:pPr>
        <w:pStyle w:val="a5"/>
        <w:jc w:val="center"/>
      </w:pPr>
      <w:r w:rsidRPr="0078643C">
        <w:t>на поставку зап</w:t>
      </w:r>
      <w:r w:rsidR="00DB5C21" w:rsidRPr="0078643C">
        <w:t>асных частей</w:t>
      </w:r>
    </w:p>
    <w:p w:rsidR="00697BEA" w:rsidRDefault="00697BEA" w:rsidP="00697BEA">
      <w:pPr>
        <w:pStyle w:val="a5"/>
        <w:jc w:val="center"/>
        <w:rPr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392D39" w:rsidRPr="00392D39" w:rsidRDefault="00000BC9" w:rsidP="00392D39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bookmarkStart w:id="0" w:name="_Toc305418186"/>
      <w:r w:rsidRPr="0078643C">
        <w:rPr>
          <w:rFonts w:eastAsia="Times New Roman"/>
          <w:b/>
          <w:bCs/>
          <w:lang w:eastAsia="ar-SA"/>
        </w:rPr>
        <w:t>Общие сведения</w:t>
      </w:r>
      <w:bookmarkEnd w:id="0"/>
    </w:p>
    <w:p w:rsidR="008440F2" w:rsidRDefault="00000BC9" w:rsidP="00385C9B">
      <w:pPr>
        <w:spacing w:before="120" w:after="120"/>
        <w:ind w:firstLine="397"/>
        <w:contextualSpacing/>
        <w:jc w:val="both"/>
      </w:pPr>
      <w:r w:rsidRPr="0078643C">
        <w:t xml:space="preserve">ПАО «МРСК Центра» проводит закупку запасных </w:t>
      </w:r>
      <w:r w:rsidR="00B20265">
        <w:t xml:space="preserve">частей </w:t>
      </w:r>
      <w:r w:rsidR="0078643C">
        <w:t>для</w:t>
      </w:r>
      <w:r w:rsidRPr="0078643C">
        <w:t xml:space="preserve"> </w:t>
      </w:r>
      <w:r w:rsidR="008440F2">
        <w:t xml:space="preserve">автомобильной и </w:t>
      </w:r>
      <w:r w:rsidR="00120950" w:rsidRPr="0078643C">
        <w:t>специальной техники</w:t>
      </w:r>
      <w:r w:rsidR="008440F2">
        <w:t>, автобусов, тракторов, автомобильных и тракторных прицепов</w:t>
      </w:r>
      <w:r w:rsidR="00201DD0">
        <w:t>, вездеходной техники</w:t>
      </w:r>
      <w:r w:rsidR="00120950" w:rsidRPr="0078643C">
        <w:t xml:space="preserve"> </w:t>
      </w:r>
      <w:r w:rsidR="00201DD0">
        <w:t xml:space="preserve">отечественного и импортного производства </w:t>
      </w:r>
      <w:r w:rsidR="0078643C">
        <w:t xml:space="preserve">находящихся на балансе </w:t>
      </w:r>
      <w:r w:rsidR="006652CC">
        <w:t xml:space="preserve">филиалов </w:t>
      </w:r>
      <w:r w:rsidRPr="0078643C">
        <w:rPr>
          <w:bCs/>
        </w:rPr>
        <w:t>ПАО «МРСК Центра».</w:t>
      </w:r>
      <w:r w:rsidRPr="0078643C">
        <w:t xml:space="preserve"> </w:t>
      </w:r>
    </w:p>
    <w:p w:rsidR="00000BC9" w:rsidRPr="0078643C" w:rsidRDefault="00000BC9" w:rsidP="00385C9B">
      <w:pPr>
        <w:spacing w:before="120" w:after="120"/>
        <w:ind w:firstLine="397"/>
        <w:contextualSpacing/>
        <w:jc w:val="both"/>
      </w:pPr>
      <w:r w:rsidRPr="0078643C">
        <w:t>Проведение закупки осуществляется на основании Плана закупок ПАО «МРСК Центра» на 201</w:t>
      </w:r>
      <w:r w:rsidR="00DA12CC" w:rsidRPr="0078643C">
        <w:t>7</w:t>
      </w:r>
      <w:r w:rsidRPr="0078643C">
        <w:t xml:space="preserve"> год.</w:t>
      </w:r>
    </w:p>
    <w:p w:rsidR="00000BC9" w:rsidRDefault="00000BC9" w:rsidP="00201DD0">
      <w:pPr>
        <w:spacing w:before="120" w:after="120"/>
        <w:ind w:firstLine="397"/>
        <w:contextualSpacing/>
        <w:jc w:val="both"/>
      </w:pPr>
      <w:r w:rsidRPr="0078643C">
        <w:t xml:space="preserve">Целью проведения закупки является приобретение </w:t>
      </w:r>
      <w:r w:rsidR="00DA12CC" w:rsidRPr="0078643C">
        <w:t xml:space="preserve">запасных частей </w:t>
      </w:r>
      <w:r w:rsidR="0078570D" w:rsidRPr="0078643C">
        <w:t xml:space="preserve">наилучшего качества </w:t>
      </w:r>
      <w:r w:rsidR="00DA12CC" w:rsidRPr="0078643C">
        <w:t>по наилучшей  цене</w:t>
      </w:r>
      <w:r w:rsidRPr="0078643C">
        <w:t xml:space="preserve">. </w:t>
      </w:r>
    </w:p>
    <w:p w:rsidR="00744CAC" w:rsidRDefault="00744CAC" w:rsidP="00201DD0">
      <w:pPr>
        <w:spacing w:before="100" w:beforeAutospacing="1"/>
        <w:ind w:firstLine="397"/>
        <w:contextualSpacing/>
        <w:jc w:val="both"/>
      </w:pPr>
      <w:r>
        <w:t>Получатель: ПАО «МРСК Центра»: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«Костромаэнерго»;</w:t>
      </w:r>
    </w:p>
    <w:p w:rsidR="008440F2" w:rsidRDefault="008440F2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«Курскэнерго»;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«Смоленскэнерго»;</w:t>
      </w:r>
    </w:p>
    <w:p w:rsidR="00744CAC" w:rsidRDefault="00744CAC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</w:t>
      </w:r>
      <w:r w:rsidR="008440F2">
        <w:t>Тверьэнерго»;</w:t>
      </w:r>
    </w:p>
    <w:p w:rsidR="008440F2" w:rsidRDefault="008440F2" w:rsidP="00D342F2">
      <w:pPr>
        <w:pStyle w:val="a3"/>
        <w:numPr>
          <w:ilvl w:val="0"/>
          <w:numId w:val="3"/>
        </w:numPr>
        <w:spacing w:before="120" w:after="120"/>
        <w:jc w:val="both"/>
      </w:pPr>
      <w:r>
        <w:t>филиал «Ярэнерго».</w:t>
      </w:r>
    </w:p>
    <w:p w:rsidR="00392D39" w:rsidRPr="0078643C" w:rsidRDefault="00392D39" w:rsidP="00392D39">
      <w:pPr>
        <w:pStyle w:val="a3"/>
        <w:spacing w:before="120" w:after="120"/>
        <w:ind w:left="1117"/>
        <w:jc w:val="both"/>
      </w:pPr>
    </w:p>
    <w:p w:rsidR="00000BC9" w:rsidRPr="0078643C" w:rsidRDefault="00000BC9" w:rsidP="00D342F2">
      <w:pPr>
        <w:keepNext/>
        <w:keepLines/>
        <w:numPr>
          <w:ilvl w:val="0"/>
          <w:numId w:val="1"/>
        </w:numPr>
        <w:spacing w:before="120" w:after="120"/>
        <w:ind w:firstLine="426"/>
        <w:jc w:val="both"/>
        <w:outlineLvl w:val="0"/>
        <w:rPr>
          <w:rFonts w:eastAsia="Times New Roman"/>
          <w:b/>
          <w:bCs/>
          <w:lang w:val="en-US" w:eastAsia="ar-SA"/>
        </w:rPr>
      </w:pPr>
      <w:r w:rsidRPr="0078643C">
        <w:rPr>
          <w:rFonts w:eastAsia="Times New Roman"/>
          <w:b/>
          <w:bCs/>
          <w:lang w:eastAsia="ar-SA"/>
        </w:rPr>
        <w:t>Предмет конкурса</w:t>
      </w:r>
    </w:p>
    <w:p w:rsidR="00000BC9" w:rsidRPr="0078643C" w:rsidRDefault="00000BC9" w:rsidP="00000BC9">
      <w:pPr>
        <w:spacing w:before="120" w:after="120"/>
        <w:ind w:firstLine="397"/>
        <w:contextualSpacing/>
        <w:jc w:val="both"/>
      </w:pPr>
      <w:r w:rsidRPr="0078643C">
        <w:t xml:space="preserve">Предмет конкурса </w:t>
      </w:r>
      <w:r w:rsidR="00FE0D88" w:rsidRPr="0078643C">
        <w:t>–</w:t>
      </w:r>
      <w:r w:rsidRPr="0078643C">
        <w:t xml:space="preserve"> </w:t>
      </w:r>
      <w:r w:rsidR="00FE0D88" w:rsidRPr="0078643C">
        <w:t xml:space="preserve">поставка </w:t>
      </w:r>
      <w:r w:rsidR="00042B1D" w:rsidRPr="0078643C">
        <w:t>запас</w:t>
      </w:r>
      <w:r w:rsidR="00FE0D88" w:rsidRPr="0078643C">
        <w:t>ных</w:t>
      </w:r>
      <w:r w:rsidR="00042B1D" w:rsidRPr="0078643C">
        <w:t xml:space="preserve"> част</w:t>
      </w:r>
      <w:r w:rsidR="00FE0D88" w:rsidRPr="0078643C">
        <w:t>ей</w:t>
      </w:r>
      <w:r w:rsidR="00042B1D" w:rsidRPr="0078643C">
        <w:t xml:space="preserve"> </w:t>
      </w:r>
      <w:r w:rsidR="00201DD0">
        <w:t xml:space="preserve">для автомобильной и </w:t>
      </w:r>
      <w:r w:rsidR="00201DD0" w:rsidRPr="0078643C">
        <w:t>специальной техники</w:t>
      </w:r>
      <w:r w:rsidR="00201DD0">
        <w:t xml:space="preserve">, автобусов, тракторов, автомобильных и тракторных прицепов, </w:t>
      </w:r>
      <w:r w:rsidR="00B20265">
        <w:t>вездеходной техники отечественного и имп</w:t>
      </w:r>
      <w:r w:rsidR="00861A6A">
        <w:t>о</w:t>
      </w:r>
      <w:r w:rsidR="00B20265">
        <w:t xml:space="preserve">ртного производства </w:t>
      </w:r>
      <w:r w:rsidR="00201DD0">
        <w:t>(далее продукция)</w:t>
      </w:r>
      <w:r w:rsidRPr="0078643C">
        <w:t xml:space="preserve">. </w:t>
      </w:r>
      <w:r w:rsidR="0078643C" w:rsidRPr="0078643C">
        <w:t xml:space="preserve">Продукция должна </w:t>
      </w:r>
      <w:r w:rsidR="00861A6A">
        <w:t xml:space="preserve">быть </w:t>
      </w:r>
      <w:r w:rsidR="0078643C" w:rsidRPr="0078643C">
        <w:t xml:space="preserve">новой, соответствовать ГОСТ, ТУ заводов изготовителей и иметь гарантию качества. </w:t>
      </w:r>
    </w:p>
    <w:p w:rsidR="00000BC9" w:rsidRDefault="00000BC9" w:rsidP="00000BC9">
      <w:pPr>
        <w:spacing w:before="120" w:after="120"/>
        <w:ind w:firstLine="397"/>
        <w:jc w:val="both"/>
      </w:pPr>
      <w:r w:rsidRPr="0078643C">
        <w:t xml:space="preserve">Поставщик обеспечивает </w:t>
      </w:r>
      <w:r w:rsidR="00861A6A">
        <w:t xml:space="preserve">поставку продукции </w:t>
      </w:r>
      <w:r w:rsidR="0033260E" w:rsidRPr="0078643C">
        <w:t xml:space="preserve">на склады </w:t>
      </w:r>
      <w:r w:rsidRPr="0078643C">
        <w:t>филиалов ПАО «МРСК Центра» в объемах и сроках установленных данным ТЗ.</w:t>
      </w:r>
    </w:p>
    <w:p w:rsidR="00392D39" w:rsidRDefault="00392D39">
      <w:pPr>
        <w:spacing w:after="200" w:line="276" w:lineRule="auto"/>
      </w:pPr>
      <w:r>
        <w:br w:type="page"/>
      </w:r>
    </w:p>
    <w:p w:rsidR="00392D39" w:rsidRPr="0078643C" w:rsidRDefault="00392D39" w:rsidP="00000BC9">
      <w:pPr>
        <w:spacing w:before="120" w:after="120"/>
        <w:ind w:firstLine="397"/>
        <w:jc w:val="both"/>
      </w:pPr>
    </w:p>
    <w:p w:rsidR="00000BC9" w:rsidRPr="0078643C" w:rsidRDefault="00000B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</w:pPr>
      <w:r w:rsidRPr="0078643C">
        <w:rPr>
          <w:rFonts w:eastAsia="Times New Roman"/>
          <w:b/>
          <w:bCs/>
          <w:lang w:eastAsia="ar-SA"/>
        </w:rPr>
        <w:t>Основные параметры</w:t>
      </w:r>
    </w:p>
    <w:p w:rsidR="00000BC9" w:rsidRPr="0078643C" w:rsidRDefault="000330C9" w:rsidP="000330C9">
      <w:pPr>
        <w:spacing w:before="120" w:after="120"/>
        <w:ind w:firstLine="397"/>
        <w:contextualSpacing/>
        <w:jc w:val="both"/>
      </w:pPr>
      <w:r w:rsidRPr="0078643C">
        <w:t xml:space="preserve">Перечень </w:t>
      </w:r>
      <w:r w:rsidR="00456BAD" w:rsidRPr="0078643C">
        <w:t>и предельная цена за единицу</w:t>
      </w:r>
      <w:r w:rsidR="001A287E" w:rsidRPr="0078643C">
        <w:t xml:space="preserve"> </w:t>
      </w:r>
      <w:r w:rsidR="0078643C" w:rsidRPr="0078643C">
        <w:t xml:space="preserve">продукции </w:t>
      </w:r>
      <w:r w:rsidR="006E2345">
        <w:t>указаны в п</w:t>
      </w:r>
      <w:r w:rsidR="00000BC9" w:rsidRPr="0078643C">
        <w:t>риложении</w:t>
      </w:r>
      <w:r w:rsidR="006E2345">
        <w:t xml:space="preserve"> к техническому заданию</w:t>
      </w:r>
      <w:r w:rsidR="00000BC9" w:rsidRPr="0078643C">
        <w:t>.</w:t>
      </w:r>
    </w:p>
    <w:p w:rsidR="00000BC9" w:rsidRPr="00CA49C1" w:rsidRDefault="00000BC9" w:rsidP="000330C9">
      <w:pPr>
        <w:spacing w:before="120" w:after="120"/>
        <w:ind w:firstLine="397"/>
        <w:contextualSpacing/>
        <w:jc w:val="both"/>
      </w:pPr>
      <w:r w:rsidRPr="0078643C">
        <w:t xml:space="preserve">В цену </w:t>
      </w:r>
      <w:r w:rsidR="0078643C" w:rsidRPr="0078643C">
        <w:t>п</w:t>
      </w:r>
      <w:r w:rsidRPr="0078643C">
        <w:t>родукции должны быть включены все налоги, обязательные платежи, сборы, стоимость тары, стоимость доставки на склады Получателей, при необходимости  страхование груза.</w:t>
      </w:r>
    </w:p>
    <w:p w:rsidR="00CA49C1" w:rsidRPr="00CA49C1" w:rsidRDefault="00CA49C1" w:rsidP="00CA49C1">
      <w:pPr>
        <w:spacing w:before="120" w:after="120"/>
        <w:ind w:firstLine="397"/>
        <w:contextualSpacing/>
        <w:jc w:val="both"/>
      </w:pPr>
      <w:r w:rsidRPr="00CA49C1">
        <w:rPr>
          <w:rFonts w:eastAsia="Times New Roman"/>
        </w:rPr>
        <w:t>Отбор победителя будет осуществлен по наименьшей стоимости за единицу продукции.</w:t>
      </w:r>
    </w:p>
    <w:p w:rsidR="000330C9" w:rsidRDefault="001A287E" w:rsidP="000330C9">
      <w:pPr>
        <w:spacing w:before="120" w:after="120"/>
        <w:ind w:firstLine="397"/>
        <w:jc w:val="both"/>
      </w:pPr>
      <w:r w:rsidRPr="0078643C">
        <w:t>По результатам конкурсной процедуры между Поставщиком и филиалами ПАО «МРСК Центра» заключается договор по единичным расценкам.</w:t>
      </w:r>
    </w:p>
    <w:p w:rsidR="00392D39" w:rsidRPr="0078643C" w:rsidRDefault="00392D39" w:rsidP="000330C9">
      <w:pPr>
        <w:spacing w:before="120" w:after="120"/>
        <w:ind w:firstLine="397"/>
        <w:jc w:val="both"/>
      </w:pPr>
    </w:p>
    <w:p w:rsidR="000330C9" w:rsidRDefault="000330C9" w:rsidP="00D342F2">
      <w:pPr>
        <w:numPr>
          <w:ilvl w:val="1"/>
          <w:numId w:val="2"/>
        </w:numPr>
        <w:spacing w:before="120" w:after="120"/>
        <w:ind w:left="0" w:firstLine="851"/>
        <w:jc w:val="both"/>
        <w:outlineLvl w:val="1"/>
        <w:rPr>
          <w:b/>
        </w:rPr>
      </w:pPr>
      <w:r w:rsidRPr="0078643C">
        <w:rPr>
          <w:b/>
        </w:rPr>
        <w:t>Стоимость закупки</w:t>
      </w:r>
      <w:r w:rsidR="00392D39">
        <w:rPr>
          <w:b/>
        </w:rPr>
        <w:t xml:space="preserve"> и условия оплаты</w:t>
      </w:r>
    </w:p>
    <w:p w:rsidR="009441EC" w:rsidRPr="009441EC" w:rsidRDefault="009441EC" w:rsidP="009441EC">
      <w:pPr>
        <w:spacing w:before="120" w:after="120"/>
        <w:ind w:left="851"/>
        <w:jc w:val="right"/>
        <w:outlineLvl w:val="1"/>
      </w:pPr>
      <w:r>
        <w:t>Таблица 1</w:t>
      </w:r>
    </w:p>
    <w:p w:rsidR="000330C9" w:rsidRPr="0077646A" w:rsidRDefault="0077646A" w:rsidP="000330C9">
      <w:pPr>
        <w:spacing w:before="120" w:after="120"/>
        <w:jc w:val="both"/>
        <w:outlineLvl w:val="1"/>
      </w:pPr>
      <w:r w:rsidRPr="0077646A">
        <w:t>Предельная стоимость закупки в 2017 году: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778"/>
        <w:gridCol w:w="3686"/>
      </w:tblGrid>
      <w:tr w:rsidR="004C1A9B" w:rsidTr="009441EC">
        <w:tc>
          <w:tcPr>
            <w:tcW w:w="5778" w:type="dxa"/>
          </w:tcPr>
          <w:p w:rsidR="004C1A9B" w:rsidRDefault="004C1A9B" w:rsidP="004C1A9B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«МРСК Центра»</w:t>
            </w:r>
          </w:p>
        </w:tc>
        <w:tc>
          <w:tcPr>
            <w:tcW w:w="3686" w:type="dxa"/>
          </w:tcPr>
          <w:p w:rsidR="004C1A9B" w:rsidRDefault="004C1A9B" w:rsidP="004C1A9B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Сумма, руб. без НДС</w:t>
            </w:r>
          </w:p>
        </w:tc>
      </w:tr>
      <w:tr w:rsidR="004C1A9B" w:rsidTr="009441EC">
        <w:tc>
          <w:tcPr>
            <w:tcW w:w="5778" w:type="dxa"/>
          </w:tcPr>
          <w:p w:rsidR="004C1A9B" w:rsidRDefault="004C1A9B" w:rsidP="000330C9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«Костромаэнерго»</w:t>
            </w:r>
          </w:p>
        </w:tc>
        <w:tc>
          <w:tcPr>
            <w:tcW w:w="3686" w:type="dxa"/>
          </w:tcPr>
          <w:p w:rsidR="004C1A9B" w:rsidRDefault="004C1A9B" w:rsidP="009441EC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 w:rsidRPr="004C1A9B">
              <w:rPr>
                <w:sz w:val="24"/>
                <w:szCs w:val="24"/>
              </w:rPr>
              <w:t>8 030 000,00</w:t>
            </w:r>
          </w:p>
        </w:tc>
      </w:tr>
      <w:tr w:rsidR="004C1A9B" w:rsidTr="009441EC">
        <w:tc>
          <w:tcPr>
            <w:tcW w:w="5778" w:type="dxa"/>
          </w:tcPr>
          <w:p w:rsidR="004C1A9B" w:rsidRDefault="004C1A9B" w:rsidP="000330C9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«Курскэнерго»</w:t>
            </w:r>
          </w:p>
        </w:tc>
        <w:tc>
          <w:tcPr>
            <w:tcW w:w="3686" w:type="dxa"/>
          </w:tcPr>
          <w:p w:rsidR="004C1A9B" w:rsidRDefault="004C1A9B" w:rsidP="009441EC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 w:rsidRPr="004C1A9B">
              <w:rPr>
                <w:sz w:val="24"/>
                <w:szCs w:val="24"/>
              </w:rPr>
              <w:t>5 400 000,00</w:t>
            </w:r>
          </w:p>
        </w:tc>
      </w:tr>
      <w:tr w:rsidR="004C1A9B" w:rsidTr="009441EC">
        <w:tc>
          <w:tcPr>
            <w:tcW w:w="5778" w:type="dxa"/>
          </w:tcPr>
          <w:p w:rsidR="004C1A9B" w:rsidRDefault="004C1A9B" w:rsidP="000330C9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«Смоленскэнерго»</w:t>
            </w:r>
          </w:p>
        </w:tc>
        <w:tc>
          <w:tcPr>
            <w:tcW w:w="3686" w:type="dxa"/>
          </w:tcPr>
          <w:p w:rsidR="004C1A9B" w:rsidRDefault="004C1A9B" w:rsidP="009441EC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 w:rsidRPr="004C1A9B">
              <w:rPr>
                <w:sz w:val="24"/>
                <w:szCs w:val="24"/>
              </w:rPr>
              <w:t>9 039 487,00</w:t>
            </w:r>
          </w:p>
        </w:tc>
      </w:tr>
      <w:tr w:rsidR="004C1A9B" w:rsidTr="009441EC">
        <w:tc>
          <w:tcPr>
            <w:tcW w:w="5778" w:type="dxa"/>
          </w:tcPr>
          <w:p w:rsidR="004C1A9B" w:rsidRDefault="004C1A9B" w:rsidP="000330C9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«Тверьэнерго»</w:t>
            </w:r>
          </w:p>
        </w:tc>
        <w:tc>
          <w:tcPr>
            <w:tcW w:w="3686" w:type="dxa"/>
          </w:tcPr>
          <w:p w:rsidR="004C1A9B" w:rsidRDefault="004C1A9B" w:rsidP="009441EC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 w:rsidRPr="004C1A9B">
              <w:rPr>
                <w:sz w:val="24"/>
                <w:szCs w:val="24"/>
              </w:rPr>
              <w:t>11 513 690,00</w:t>
            </w:r>
          </w:p>
        </w:tc>
      </w:tr>
      <w:tr w:rsidR="004C1A9B" w:rsidTr="009441EC">
        <w:tc>
          <w:tcPr>
            <w:tcW w:w="5778" w:type="dxa"/>
          </w:tcPr>
          <w:p w:rsidR="004C1A9B" w:rsidRDefault="004C1A9B" w:rsidP="000330C9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«Ярэнерго»</w:t>
            </w:r>
          </w:p>
        </w:tc>
        <w:tc>
          <w:tcPr>
            <w:tcW w:w="3686" w:type="dxa"/>
          </w:tcPr>
          <w:p w:rsidR="004C1A9B" w:rsidRDefault="004C1A9B" w:rsidP="009441EC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 w:rsidRPr="004C1A9B">
              <w:rPr>
                <w:sz w:val="24"/>
                <w:szCs w:val="24"/>
              </w:rPr>
              <w:t>9 000 000,00</w:t>
            </w:r>
          </w:p>
        </w:tc>
      </w:tr>
    </w:tbl>
    <w:p w:rsidR="00392D39" w:rsidRDefault="00392D39" w:rsidP="001A2637">
      <w:pPr>
        <w:spacing w:before="120" w:after="120"/>
        <w:ind w:firstLine="397"/>
        <w:jc w:val="both"/>
      </w:pPr>
      <w:r w:rsidRPr="00392D39">
        <w:t xml:space="preserve">Условия оплаты: безналичный расчет, оплата производится в течение 30 (тридцати) </w:t>
      </w:r>
      <w:r w:rsidR="007B75D8">
        <w:t>календарных</w:t>
      </w:r>
      <w:bookmarkStart w:id="1" w:name="_GoBack"/>
      <w:bookmarkEnd w:id="1"/>
      <w:r w:rsidRPr="00392D39">
        <w:t xml:space="preserve"> дней с момента подписания сторонами Товарной накладной.</w:t>
      </w:r>
    </w:p>
    <w:p w:rsidR="00392D39" w:rsidRPr="00392D39" w:rsidRDefault="00392D39" w:rsidP="00392D39">
      <w:pPr>
        <w:spacing w:before="120" w:after="120"/>
        <w:jc w:val="both"/>
        <w:outlineLvl w:val="1"/>
      </w:pPr>
    </w:p>
    <w:p w:rsidR="00000BC9" w:rsidRPr="009441EC" w:rsidRDefault="00000BC9" w:rsidP="00D342F2">
      <w:pPr>
        <w:numPr>
          <w:ilvl w:val="1"/>
          <w:numId w:val="2"/>
        </w:numPr>
        <w:spacing w:before="120" w:after="120"/>
        <w:ind w:left="0" w:firstLine="680"/>
        <w:jc w:val="both"/>
        <w:outlineLvl w:val="1"/>
      </w:pPr>
      <w:r w:rsidRPr="009441EC">
        <w:rPr>
          <w:b/>
          <w:bCs/>
        </w:rPr>
        <w:t>Поставка продукции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</w:t>
      </w:r>
      <w:r w:rsidR="009441EC" w:rsidRPr="009441EC">
        <w:t xml:space="preserve">продукции </w:t>
      </w:r>
      <w:r w:rsidRPr="009441EC">
        <w:t>производится за счет Поставщика</w:t>
      </w:r>
      <w:r w:rsidR="009441EC" w:rsidRPr="009441EC">
        <w:t xml:space="preserve"> по заявкам Получателей – филиалов ПАО «МРСК Центра»</w:t>
      </w:r>
      <w:r w:rsidRPr="009441EC">
        <w:t>.</w:t>
      </w:r>
    </w:p>
    <w:p w:rsidR="009441EC" w:rsidRPr="009441EC" w:rsidRDefault="009441EC" w:rsidP="00000BC9">
      <w:pPr>
        <w:spacing w:before="120" w:after="120"/>
        <w:ind w:firstLine="397"/>
        <w:contextualSpacing/>
        <w:jc w:val="both"/>
      </w:pPr>
      <w:r w:rsidRPr="009441EC">
        <w:t>Поставка продукции осуществляется в течение 5(пяти) дней с момента подачи заявки.</w:t>
      </w:r>
    </w:p>
    <w:p w:rsidR="00000BC9" w:rsidRPr="009441EC" w:rsidRDefault="00000BC9" w:rsidP="00000BC9">
      <w:pPr>
        <w:spacing w:before="120" w:after="120"/>
        <w:ind w:firstLine="397"/>
        <w:contextualSpacing/>
        <w:jc w:val="both"/>
      </w:pPr>
      <w:r w:rsidRPr="009441EC">
        <w:t xml:space="preserve">Поставка производится на склады Получателя – филиалов ПАО «МРСК Центра», согласно указанным в </w:t>
      </w:r>
      <w:r w:rsidR="009441EC">
        <w:t xml:space="preserve">таблице </w:t>
      </w:r>
      <w:r w:rsidRPr="009441EC">
        <w:t>2 адресам поставки.</w:t>
      </w:r>
    </w:p>
    <w:p w:rsidR="00000BC9" w:rsidRDefault="00000BC9" w:rsidP="00000BC9">
      <w:pPr>
        <w:spacing w:before="120" w:after="120"/>
        <w:ind w:firstLine="397"/>
        <w:jc w:val="both"/>
      </w:pPr>
      <w:r w:rsidRPr="009441EC">
        <w:t xml:space="preserve">Поставляемая </w:t>
      </w:r>
      <w:r w:rsidR="009441EC">
        <w:t xml:space="preserve">продукция </w:t>
      </w:r>
      <w:r w:rsidR="003029C4">
        <w:t xml:space="preserve">при </w:t>
      </w:r>
      <w:r w:rsidRPr="009441EC">
        <w:t>получении на склад Получателя проходит входной контроль, осуществляемый представителями Получателя филиала ПАО «МРСК Центра». По результатам входного контроля Поставщик и Получатель составляют и подписывают Акт приема-передачи товара.</w:t>
      </w:r>
    </w:p>
    <w:p w:rsidR="00392D39" w:rsidRDefault="00392D39">
      <w:pPr>
        <w:spacing w:after="200" w:line="276" w:lineRule="auto"/>
      </w:pPr>
      <w:r>
        <w:br w:type="page"/>
      </w:r>
    </w:p>
    <w:p w:rsidR="00392D39" w:rsidRDefault="00392D39" w:rsidP="00000BC9">
      <w:pPr>
        <w:spacing w:before="120" w:after="120"/>
        <w:ind w:firstLine="397"/>
        <w:jc w:val="both"/>
      </w:pPr>
    </w:p>
    <w:p w:rsidR="009441EC" w:rsidRDefault="009441EC" w:rsidP="009441EC">
      <w:pPr>
        <w:spacing w:before="120" w:after="120"/>
        <w:ind w:firstLine="397"/>
        <w:jc w:val="right"/>
      </w:pPr>
      <w:r>
        <w:t>Таблица 2</w:t>
      </w:r>
    </w:p>
    <w:p w:rsidR="009441EC" w:rsidRDefault="009441EC" w:rsidP="009441EC">
      <w:pPr>
        <w:spacing w:before="120" w:after="120"/>
        <w:ind w:firstLine="397"/>
      </w:pPr>
      <w:r>
        <w:t>Адреса поставки</w:t>
      </w:r>
      <w:r w:rsidR="00A07A76">
        <w:t>: Центральные склады филиалов ПАО «МРСК Центра»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652"/>
        <w:gridCol w:w="5812"/>
      </w:tblGrid>
      <w:tr w:rsidR="009441EC" w:rsidTr="009441EC">
        <w:tc>
          <w:tcPr>
            <w:tcW w:w="3652" w:type="dxa"/>
          </w:tcPr>
          <w:p w:rsidR="009441EC" w:rsidRDefault="009441EC" w:rsidP="00415258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«МРСК Центра»</w:t>
            </w:r>
          </w:p>
        </w:tc>
        <w:tc>
          <w:tcPr>
            <w:tcW w:w="5812" w:type="dxa"/>
          </w:tcPr>
          <w:p w:rsidR="009441EC" w:rsidRDefault="009441EC" w:rsidP="009441EC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поставки</w:t>
            </w:r>
          </w:p>
        </w:tc>
      </w:tr>
      <w:tr w:rsidR="009441EC" w:rsidTr="009441EC">
        <w:tc>
          <w:tcPr>
            <w:tcW w:w="3652" w:type="dxa"/>
          </w:tcPr>
          <w:p w:rsidR="009441EC" w:rsidRDefault="009441EC" w:rsidP="00415258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«Костромаэнерго»</w:t>
            </w:r>
          </w:p>
        </w:tc>
        <w:tc>
          <w:tcPr>
            <w:tcW w:w="5812" w:type="dxa"/>
          </w:tcPr>
          <w:p w:rsidR="009441EC" w:rsidRDefault="003955E0" w:rsidP="003955E0">
            <w:pPr>
              <w:spacing w:before="120" w:after="120"/>
              <w:outlineLvl w:val="1"/>
              <w:rPr>
                <w:sz w:val="24"/>
                <w:szCs w:val="24"/>
              </w:rPr>
            </w:pPr>
            <w:r w:rsidRPr="003955E0">
              <w:rPr>
                <w:sz w:val="24"/>
                <w:szCs w:val="24"/>
              </w:rPr>
              <w:t>г. Кострома, ул. Катушечная, д. 157</w:t>
            </w:r>
          </w:p>
        </w:tc>
      </w:tr>
      <w:tr w:rsidR="009441EC" w:rsidTr="009441EC">
        <w:tc>
          <w:tcPr>
            <w:tcW w:w="3652" w:type="dxa"/>
          </w:tcPr>
          <w:p w:rsidR="009441EC" w:rsidRDefault="009441EC" w:rsidP="00415258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«Курскэнерго»</w:t>
            </w:r>
          </w:p>
        </w:tc>
        <w:tc>
          <w:tcPr>
            <w:tcW w:w="5812" w:type="dxa"/>
          </w:tcPr>
          <w:p w:rsidR="009441EC" w:rsidRDefault="00A07A76" w:rsidP="00244F5F">
            <w:pPr>
              <w:spacing w:before="120" w:after="12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Курская обл., Курский р-н, пос. Ворошнево</w:t>
            </w:r>
          </w:p>
        </w:tc>
      </w:tr>
      <w:tr w:rsidR="009441EC" w:rsidTr="009441EC">
        <w:tc>
          <w:tcPr>
            <w:tcW w:w="3652" w:type="dxa"/>
          </w:tcPr>
          <w:p w:rsidR="009441EC" w:rsidRDefault="009441EC" w:rsidP="00415258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«Смоленскэнерго»</w:t>
            </w:r>
          </w:p>
        </w:tc>
        <w:tc>
          <w:tcPr>
            <w:tcW w:w="5812" w:type="dxa"/>
          </w:tcPr>
          <w:p w:rsidR="009441EC" w:rsidRDefault="00F1354D" w:rsidP="00415258">
            <w:pPr>
              <w:spacing w:before="120" w:after="120"/>
              <w:jc w:val="center"/>
              <w:outlineLvl w:val="1"/>
              <w:rPr>
                <w:sz w:val="24"/>
                <w:szCs w:val="24"/>
              </w:rPr>
            </w:pPr>
            <w:r w:rsidRPr="00F1354D">
              <w:rPr>
                <w:sz w:val="24"/>
                <w:szCs w:val="24"/>
              </w:rPr>
              <w:t>Смоленская обл.,г. Смоленск, ул. Индустриальная, д.5</w:t>
            </w:r>
          </w:p>
        </w:tc>
      </w:tr>
      <w:tr w:rsidR="009441EC" w:rsidTr="009441EC">
        <w:tc>
          <w:tcPr>
            <w:tcW w:w="3652" w:type="dxa"/>
          </w:tcPr>
          <w:p w:rsidR="009441EC" w:rsidRDefault="009441EC" w:rsidP="00415258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«Тверьэнерго»</w:t>
            </w:r>
          </w:p>
        </w:tc>
        <w:tc>
          <w:tcPr>
            <w:tcW w:w="5812" w:type="dxa"/>
          </w:tcPr>
          <w:p w:rsidR="009441EC" w:rsidRDefault="003F4812" w:rsidP="003F4812">
            <w:pPr>
              <w:spacing w:before="120" w:after="120"/>
              <w:outlineLvl w:val="1"/>
              <w:rPr>
                <w:sz w:val="24"/>
                <w:szCs w:val="24"/>
              </w:rPr>
            </w:pPr>
            <w:r w:rsidRPr="003F4812">
              <w:rPr>
                <w:sz w:val="24"/>
                <w:szCs w:val="24"/>
              </w:rPr>
              <w:t>г. Тверь, ул</w:t>
            </w:r>
            <w:r w:rsidR="00107A88" w:rsidRPr="00107A88">
              <w:rPr>
                <w:sz w:val="24"/>
                <w:szCs w:val="24"/>
              </w:rPr>
              <w:t>.</w:t>
            </w:r>
            <w:r w:rsidRPr="003F4812">
              <w:rPr>
                <w:sz w:val="24"/>
                <w:szCs w:val="24"/>
              </w:rPr>
              <w:t xml:space="preserve"> Георгия Димитрова дом. 66 </w:t>
            </w:r>
          </w:p>
        </w:tc>
      </w:tr>
      <w:tr w:rsidR="009441EC" w:rsidTr="009441EC">
        <w:tc>
          <w:tcPr>
            <w:tcW w:w="3652" w:type="dxa"/>
          </w:tcPr>
          <w:p w:rsidR="009441EC" w:rsidRDefault="009441EC" w:rsidP="00415258">
            <w:pPr>
              <w:spacing w:before="120" w:after="120"/>
              <w:jc w:val="both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«Ярэнерго»</w:t>
            </w:r>
          </w:p>
        </w:tc>
        <w:tc>
          <w:tcPr>
            <w:tcW w:w="5812" w:type="dxa"/>
          </w:tcPr>
          <w:p w:rsidR="009441EC" w:rsidRDefault="00AB0A89" w:rsidP="00244F5F">
            <w:pPr>
              <w:spacing w:before="120" w:after="120"/>
              <w:outlineLvl w:val="1"/>
              <w:rPr>
                <w:sz w:val="24"/>
                <w:szCs w:val="24"/>
              </w:rPr>
            </w:pPr>
            <w:r w:rsidRPr="00AB0A89">
              <w:rPr>
                <w:sz w:val="24"/>
                <w:szCs w:val="24"/>
              </w:rPr>
              <w:t>г. Ярославль, ул. Северная подстанция, д.9</w:t>
            </w:r>
          </w:p>
        </w:tc>
      </w:tr>
    </w:tbl>
    <w:p w:rsidR="009441EC" w:rsidRPr="009441EC" w:rsidRDefault="009441EC" w:rsidP="009441EC">
      <w:pPr>
        <w:spacing w:before="120" w:after="120"/>
        <w:ind w:firstLine="397"/>
      </w:pPr>
    </w:p>
    <w:p w:rsidR="00000BC9" w:rsidRPr="00392D39" w:rsidRDefault="00000BC9" w:rsidP="00D342F2">
      <w:pPr>
        <w:keepNext/>
        <w:keepLines/>
        <w:numPr>
          <w:ilvl w:val="0"/>
          <w:numId w:val="1"/>
        </w:numPr>
        <w:tabs>
          <w:tab w:val="num" w:pos="1418"/>
        </w:tabs>
        <w:spacing w:before="120" w:after="120"/>
        <w:ind w:left="1418" w:hanging="709"/>
        <w:jc w:val="both"/>
        <w:outlineLvl w:val="0"/>
      </w:pPr>
      <w:r w:rsidRPr="00392D39">
        <w:rPr>
          <w:b/>
          <w:bCs/>
        </w:rPr>
        <w:t>Гарантийные обязательства</w:t>
      </w:r>
    </w:p>
    <w:p w:rsidR="00000BC9" w:rsidRPr="00392D39" w:rsidRDefault="00392D39" w:rsidP="00000BC9">
      <w:pPr>
        <w:spacing w:before="120" w:after="120"/>
        <w:ind w:firstLine="397"/>
        <w:contextualSpacing/>
        <w:jc w:val="both"/>
      </w:pPr>
      <w:r w:rsidRPr="00392D39">
        <w:t>Продукция</w:t>
      </w:r>
      <w:r w:rsidR="00000BC9" w:rsidRPr="00392D39">
        <w:t xml:space="preserve"> должна иметь установленный производителем гарантийный срок. Гарантийный срок не должен быть менее </w:t>
      </w:r>
      <w:r>
        <w:t>6 (шести) месяцев</w:t>
      </w:r>
      <w:r w:rsidR="00000BC9" w:rsidRPr="00392D39">
        <w:t xml:space="preserve"> с начала эксплуатации продукции.</w:t>
      </w:r>
    </w:p>
    <w:p w:rsidR="00000BC9" w:rsidRDefault="00000BC9" w:rsidP="00000BC9">
      <w:pPr>
        <w:spacing w:before="120" w:after="120"/>
        <w:ind w:firstLine="360"/>
        <w:jc w:val="both"/>
        <w:outlineLvl w:val="1"/>
      </w:pPr>
      <w:bookmarkStart w:id="2" w:name="_Toc335305879"/>
      <w:bookmarkStart w:id="3" w:name="_Toc335316783"/>
      <w:r w:rsidRPr="00392D39">
        <w:t xml:space="preserve">Поставщик должен за свой счет и сроки, согласованные с </w:t>
      </w:r>
      <w:r w:rsidR="00392D39">
        <w:t>Получателем</w:t>
      </w:r>
      <w:r w:rsidRPr="00392D39">
        <w:t>, устр</w:t>
      </w:r>
      <w:r w:rsidR="00392D39">
        <w:t>анять любые дефекты поставляемой продукции</w:t>
      </w:r>
      <w:r w:rsidRPr="00392D39">
        <w:t>, выявленные в течение гарантийного срока.</w:t>
      </w:r>
      <w:bookmarkEnd w:id="2"/>
      <w:bookmarkEnd w:id="3"/>
    </w:p>
    <w:p w:rsidR="00392D39" w:rsidRPr="00392D39" w:rsidRDefault="00392D39" w:rsidP="00000BC9">
      <w:pPr>
        <w:spacing w:before="120" w:after="120"/>
        <w:ind w:firstLine="360"/>
        <w:jc w:val="both"/>
        <w:outlineLvl w:val="1"/>
      </w:pPr>
    </w:p>
    <w:p w:rsidR="00000BC9" w:rsidRPr="0002396B" w:rsidRDefault="00000BC9" w:rsidP="00000BC9">
      <w:pPr>
        <w:rPr>
          <w:bCs/>
          <w:sz w:val="24"/>
          <w:szCs w:val="24"/>
        </w:rPr>
      </w:pPr>
      <w:bookmarkStart w:id="4" w:name="_Toc317957255"/>
      <w:bookmarkStart w:id="5" w:name="_Toc317957586"/>
      <w:bookmarkStart w:id="6" w:name="_Toc302743920"/>
      <w:bookmarkStart w:id="7" w:name="_Toc304541382"/>
      <w:bookmarkStart w:id="8" w:name="_Toc305418207"/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00BC9" w:rsidRPr="0002396B" w:rsidTr="000D01A0">
        <w:trPr>
          <w:trHeight w:val="769"/>
        </w:trPr>
        <w:tc>
          <w:tcPr>
            <w:tcW w:w="4785" w:type="dxa"/>
          </w:tcPr>
          <w:p w:rsidR="00000BC9" w:rsidRPr="0002396B" w:rsidRDefault="00000BC9" w:rsidP="000D01A0">
            <w:pPr>
              <w:rPr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>Ведущий специалист СМиТ</w:t>
            </w:r>
          </w:p>
          <w:p w:rsidR="00000BC9" w:rsidRPr="0002396B" w:rsidRDefault="00000BC9" w:rsidP="000D01A0">
            <w:pPr>
              <w:rPr>
                <w:bCs/>
                <w:sz w:val="24"/>
                <w:szCs w:val="24"/>
              </w:rPr>
            </w:pPr>
            <w:r w:rsidRPr="000239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000BC9" w:rsidRPr="0002396B" w:rsidRDefault="00000BC9" w:rsidP="000D01A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2396B">
              <w:rPr>
                <w:bCs/>
                <w:sz w:val="24"/>
                <w:szCs w:val="24"/>
              </w:rPr>
              <w:t>________________________П.С. Зилотов</w:t>
            </w:r>
          </w:p>
          <w:p w:rsidR="00000BC9" w:rsidRPr="0002396B" w:rsidRDefault="00000BC9" w:rsidP="000D01A0">
            <w:pPr>
              <w:jc w:val="center"/>
              <w:rPr>
                <w:bCs/>
                <w:sz w:val="24"/>
                <w:szCs w:val="24"/>
                <w:lang w:val="en-US"/>
              </w:rPr>
            </w:pPr>
          </w:p>
          <w:p w:rsidR="00000BC9" w:rsidRPr="0002396B" w:rsidRDefault="00000BC9" w:rsidP="000D01A0">
            <w:pPr>
              <w:jc w:val="right"/>
              <w:rPr>
                <w:bCs/>
                <w:sz w:val="24"/>
                <w:szCs w:val="24"/>
              </w:rPr>
            </w:pPr>
            <w:r w:rsidRPr="0002396B">
              <w:rPr>
                <w:bCs/>
                <w:sz w:val="24"/>
                <w:szCs w:val="24"/>
              </w:rPr>
              <w:t xml:space="preserve"> 201</w:t>
            </w:r>
            <w:r>
              <w:rPr>
                <w:bCs/>
                <w:sz w:val="24"/>
                <w:szCs w:val="24"/>
              </w:rPr>
              <w:t>6</w:t>
            </w:r>
            <w:r w:rsidRPr="0002396B">
              <w:rPr>
                <w:bCs/>
                <w:sz w:val="24"/>
                <w:szCs w:val="24"/>
              </w:rPr>
              <w:t xml:space="preserve"> г.  </w:t>
            </w:r>
          </w:p>
        </w:tc>
      </w:tr>
      <w:bookmarkEnd w:id="4"/>
      <w:bookmarkEnd w:id="5"/>
      <w:bookmarkEnd w:id="6"/>
      <w:bookmarkEnd w:id="7"/>
      <w:bookmarkEnd w:id="8"/>
    </w:tbl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000BC9" w:rsidRDefault="00000BC9" w:rsidP="006D51D6">
      <w:pPr>
        <w:pStyle w:val="a3"/>
        <w:ind w:left="45"/>
        <w:rPr>
          <w:rFonts w:eastAsia="Times New Roman"/>
          <w:sz w:val="24"/>
          <w:szCs w:val="24"/>
        </w:rPr>
      </w:pPr>
    </w:p>
    <w:p w:rsidR="00697BEA" w:rsidRPr="001E10E8" w:rsidRDefault="00697BEA" w:rsidP="00697BEA">
      <w:pPr>
        <w:pStyle w:val="a3"/>
        <w:spacing w:after="240"/>
        <w:ind w:left="426"/>
        <w:jc w:val="both"/>
        <w:rPr>
          <w:sz w:val="24"/>
          <w:szCs w:val="24"/>
        </w:rPr>
      </w:pPr>
    </w:p>
    <w:p w:rsidR="00697BEA" w:rsidRDefault="00697BEA" w:rsidP="00697BEA">
      <w:pPr>
        <w:rPr>
          <w:sz w:val="24"/>
          <w:szCs w:val="24"/>
        </w:rPr>
      </w:pPr>
      <w:r w:rsidRPr="001E10E8">
        <w:rPr>
          <w:sz w:val="24"/>
          <w:szCs w:val="24"/>
        </w:rPr>
        <w:t xml:space="preserve">                  </w:t>
      </w:r>
    </w:p>
    <w:sectPr w:rsidR="00697BEA" w:rsidSect="002266AA">
      <w:pgSz w:w="11906" w:h="16838"/>
      <w:pgMar w:top="567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5">
    <w:nsid w:val="078F3898"/>
    <w:multiLevelType w:val="hybridMultilevel"/>
    <w:tmpl w:val="CD188AAE"/>
    <w:lvl w:ilvl="0" w:tplc="E1D2F7C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>
    <w:nsid w:val="7A932C43"/>
    <w:multiLevelType w:val="multilevel"/>
    <w:tmpl w:val="3F506C4E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num w:numId="1">
    <w:abstractNumId w:val="16"/>
    <w:lvlOverride w:ilvl="0">
      <w:startOverride w:val="1"/>
    </w:lvlOverride>
  </w:num>
  <w:num w:numId="2">
    <w:abstractNumId w:val="14"/>
  </w:num>
  <w:num w:numId="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E8"/>
    <w:rsid w:val="00000BC9"/>
    <w:rsid w:val="000330C9"/>
    <w:rsid w:val="000373EC"/>
    <w:rsid w:val="00042B1D"/>
    <w:rsid w:val="00052097"/>
    <w:rsid w:val="00053B48"/>
    <w:rsid w:val="000C3FFC"/>
    <w:rsid w:val="000E0030"/>
    <w:rsid w:val="000F3169"/>
    <w:rsid w:val="001016E8"/>
    <w:rsid w:val="00107A88"/>
    <w:rsid w:val="00120950"/>
    <w:rsid w:val="001531D6"/>
    <w:rsid w:val="00154FE5"/>
    <w:rsid w:val="001A2637"/>
    <w:rsid w:val="001A287E"/>
    <w:rsid w:val="001D2AEA"/>
    <w:rsid w:val="001E10E8"/>
    <w:rsid w:val="00201DD0"/>
    <w:rsid w:val="00205440"/>
    <w:rsid w:val="00207CD9"/>
    <w:rsid w:val="002266AA"/>
    <w:rsid w:val="00244F5F"/>
    <w:rsid w:val="00264E71"/>
    <w:rsid w:val="002671A5"/>
    <w:rsid w:val="00290703"/>
    <w:rsid w:val="002B4449"/>
    <w:rsid w:val="003029C4"/>
    <w:rsid w:val="0033260E"/>
    <w:rsid w:val="00333A24"/>
    <w:rsid w:val="003422A4"/>
    <w:rsid w:val="0035132B"/>
    <w:rsid w:val="00356993"/>
    <w:rsid w:val="00360ADD"/>
    <w:rsid w:val="00372C43"/>
    <w:rsid w:val="00385C9B"/>
    <w:rsid w:val="00392D39"/>
    <w:rsid w:val="003955E0"/>
    <w:rsid w:val="00397F75"/>
    <w:rsid w:val="003C0522"/>
    <w:rsid w:val="003E29FE"/>
    <w:rsid w:val="003F4812"/>
    <w:rsid w:val="003F4FA8"/>
    <w:rsid w:val="004006C3"/>
    <w:rsid w:val="00456BAD"/>
    <w:rsid w:val="00470778"/>
    <w:rsid w:val="00492696"/>
    <w:rsid w:val="004C1A9B"/>
    <w:rsid w:val="005200B0"/>
    <w:rsid w:val="00527CFB"/>
    <w:rsid w:val="005309C2"/>
    <w:rsid w:val="00535DC2"/>
    <w:rsid w:val="00545FB2"/>
    <w:rsid w:val="00566883"/>
    <w:rsid w:val="005B4DC3"/>
    <w:rsid w:val="005C66C5"/>
    <w:rsid w:val="006368DC"/>
    <w:rsid w:val="00637E28"/>
    <w:rsid w:val="00650BAA"/>
    <w:rsid w:val="006652CC"/>
    <w:rsid w:val="00697BEA"/>
    <w:rsid w:val="006D51D6"/>
    <w:rsid w:val="006E2345"/>
    <w:rsid w:val="006E68C4"/>
    <w:rsid w:val="006F55B1"/>
    <w:rsid w:val="00704356"/>
    <w:rsid w:val="00717F28"/>
    <w:rsid w:val="00723605"/>
    <w:rsid w:val="007314C3"/>
    <w:rsid w:val="0073347F"/>
    <w:rsid w:val="00744CAC"/>
    <w:rsid w:val="0075105B"/>
    <w:rsid w:val="00764363"/>
    <w:rsid w:val="00771293"/>
    <w:rsid w:val="0077646A"/>
    <w:rsid w:val="0078570D"/>
    <w:rsid w:val="0078643C"/>
    <w:rsid w:val="007917EC"/>
    <w:rsid w:val="007A7DAC"/>
    <w:rsid w:val="007B75D8"/>
    <w:rsid w:val="007C678E"/>
    <w:rsid w:val="007D676F"/>
    <w:rsid w:val="007D7B4D"/>
    <w:rsid w:val="007E647D"/>
    <w:rsid w:val="008440F2"/>
    <w:rsid w:val="00861A6A"/>
    <w:rsid w:val="008738F5"/>
    <w:rsid w:val="00904EC5"/>
    <w:rsid w:val="00914BEB"/>
    <w:rsid w:val="00927B0E"/>
    <w:rsid w:val="009441EC"/>
    <w:rsid w:val="00984D67"/>
    <w:rsid w:val="009B4BA9"/>
    <w:rsid w:val="009C5DF2"/>
    <w:rsid w:val="009E6954"/>
    <w:rsid w:val="00A07A76"/>
    <w:rsid w:val="00A1698C"/>
    <w:rsid w:val="00A437AF"/>
    <w:rsid w:val="00A631B3"/>
    <w:rsid w:val="00AA3AD6"/>
    <w:rsid w:val="00AB0A89"/>
    <w:rsid w:val="00AD6209"/>
    <w:rsid w:val="00B042F1"/>
    <w:rsid w:val="00B20265"/>
    <w:rsid w:val="00B207D8"/>
    <w:rsid w:val="00B545AC"/>
    <w:rsid w:val="00B56302"/>
    <w:rsid w:val="00B60271"/>
    <w:rsid w:val="00BD4025"/>
    <w:rsid w:val="00BE1F1D"/>
    <w:rsid w:val="00BF2BD7"/>
    <w:rsid w:val="00C27E29"/>
    <w:rsid w:val="00C50943"/>
    <w:rsid w:val="00C52C4E"/>
    <w:rsid w:val="00C721A4"/>
    <w:rsid w:val="00CA49C1"/>
    <w:rsid w:val="00D342F2"/>
    <w:rsid w:val="00D50A54"/>
    <w:rsid w:val="00D95E4F"/>
    <w:rsid w:val="00DA12CC"/>
    <w:rsid w:val="00DA35A1"/>
    <w:rsid w:val="00DB5C21"/>
    <w:rsid w:val="00E1442D"/>
    <w:rsid w:val="00E41967"/>
    <w:rsid w:val="00EC071D"/>
    <w:rsid w:val="00F1354D"/>
    <w:rsid w:val="00F264C2"/>
    <w:rsid w:val="00F4684F"/>
    <w:rsid w:val="00F4798A"/>
    <w:rsid w:val="00F841EB"/>
    <w:rsid w:val="00F938BE"/>
    <w:rsid w:val="00F943FA"/>
    <w:rsid w:val="00FB686E"/>
    <w:rsid w:val="00FE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EC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29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9"/>
    <w:qFormat/>
    <w:rsid w:val="0077129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3">
    <w:name w:val="heading 3"/>
    <w:next w:val="a"/>
    <w:link w:val="30"/>
    <w:autoRedefine/>
    <w:uiPriority w:val="99"/>
    <w:qFormat/>
    <w:rsid w:val="00000BC9"/>
    <w:pPr>
      <w:tabs>
        <w:tab w:val="left" w:pos="1134"/>
        <w:tab w:val="num" w:pos="1191"/>
      </w:tabs>
      <w:spacing w:after="0" w:line="240" w:lineRule="auto"/>
      <w:ind w:firstLine="397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71293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7129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7"/>
    </w:pPr>
    <w:rPr>
      <w:rFonts w:ascii="Cambria" w:eastAsia="Times New Roman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000BC9"/>
    <w:pPr>
      <w:keepNext/>
      <w:keepLines/>
      <w:tabs>
        <w:tab w:val="num" w:pos="851"/>
      </w:tabs>
      <w:spacing w:before="200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10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E10E8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1E10E8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129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29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71293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7129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21">
    <w:name w:val="Стиль По ширине2"/>
    <w:basedOn w:val="a"/>
    <w:autoRedefine/>
    <w:rsid w:val="0077129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7712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7129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771293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71293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7">
    <w:name w:val="Title"/>
    <w:basedOn w:val="a"/>
    <w:next w:val="a"/>
    <w:link w:val="a8"/>
    <w:qFormat/>
    <w:rsid w:val="00771293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basedOn w:val="a0"/>
    <w:link w:val="a7"/>
    <w:rsid w:val="00771293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9">
    <w:name w:val="Оглавление!!!!"/>
    <w:basedOn w:val="a3"/>
    <w:link w:val="aa"/>
    <w:qFormat/>
    <w:rsid w:val="00771293"/>
    <w:pPr>
      <w:ind w:left="360" w:hanging="360"/>
    </w:pPr>
    <w:rPr>
      <w:b/>
    </w:rPr>
  </w:style>
  <w:style w:type="character" w:customStyle="1" w:styleId="aa">
    <w:name w:val="Оглавление!!!! Знак"/>
    <w:link w:val="a9"/>
    <w:rsid w:val="00771293"/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qFormat/>
    <w:rsid w:val="00771293"/>
    <w:pPr>
      <w:spacing w:line="276" w:lineRule="auto"/>
      <w:outlineLvl w:val="9"/>
    </w:pPr>
  </w:style>
  <w:style w:type="paragraph" w:styleId="ac">
    <w:name w:val="Balloon Text"/>
    <w:basedOn w:val="a"/>
    <w:link w:val="ad"/>
    <w:uiPriority w:val="99"/>
    <w:semiHidden/>
    <w:unhideWhenUsed/>
    <w:rsid w:val="007712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71293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771293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semiHidden/>
    <w:unhideWhenUsed/>
    <w:rsid w:val="00771293"/>
    <w:pPr>
      <w:spacing w:after="100"/>
      <w:ind w:left="224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771293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e">
    <w:name w:val="Table Grid"/>
    <w:basedOn w:val="a1"/>
    <w:uiPriority w:val="59"/>
    <w:rsid w:val="007712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71293"/>
    <w:pPr>
      <w:ind w:left="720"/>
    </w:pPr>
    <w:rPr>
      <w:szCs w:val="20"/>
    </w:rPr>
  </w:style>
  <w:style w:type="paragraph" w:styleId="af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0"/>
    <w:rsid w:val="0077129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0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f"/>
    <w:rsid w:val="0077129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1">
    <w:name w:val="Plain Text"/>
    <w:basedOn w:val="a"/>
    <w:link w:val="af2"/>
    <w:uiPriority w:val="99"/>
    <w:rsid w:val="0077129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2">
    <w:name w:val="Текст Знак"/>
    <w:basedOn w:val="a0"/>
    <w:link w:val="af1"/>
    <w:uiPriority w:val="99"/>
    <w:rsid w:val="00771293"/>
    <w:rPr>
      <w:rFonts w:ascii="Courier New" w:eastAsia="Times New Roman" w:hAnsi="Courier New" w:cs="Times New Roman"/>
      <w:color w:val="000000"/>
      <w:sz w:val="20"/>
      <w:szCs w:val="20"/>
      <w:lang w:val="en-US" w:eastAsia="ru-RU"/>
    </w:rPr>
  </w:style>
  <w:style w:type="paragraph" w:customStyle="1" w:styleId="ListAlpha">
    <w:name w:val="List Alpha"/>
    <w:basedOn w:val="af3"/>
    <w:rsid w:val="0077129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3">
    <w:name w:val="List"/>
    <w:basedOn w:val="a"/>
    <w:uiPriority w:val="99"/>
    <w:semiHidden/>
    <w:unhideWhenUsed/>
    <w:rsid w:val="00771293"/>
    <w:pPr>
      <w:ind w:left="283" w:hanging="283"/>
      <w:contextualSpacing/>
    </w:pPr>
  </w:style>
  <w:style w:type="paragraph" w:styleId="af4">
    <w:name w:val="header"/>
    <w:basedOn w:val="a"/>
    <w:link w:val="af5"/>
    <w:uiPriority w:val="99"/>
    <w:unhideWhenUsed/>
    <w:rsid w:val="0077129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semiHidden/>
    <w:unhideWhenUsed/>
    <w:rsid w:val="0077129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8">
    <w:name w:val="Body Text Indent"/>
    <w:basedOn w:val="a"/>
    <w:link w:val="af9"/>
    <w:uiPriority w:val="99"/>
    <w:unhideWhenUsed/>
    <w:rsid w:val="00771293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771293"/>
    <w:pPr>
      <w:ind w:firstLine="709"/>
      <w:jc w:val="both"/>
    </w:pPr>
    <w:rPr>
      <w:rFonts w:eastAsia="Times New Roman"/>
      <w:sz w:val="24"/>
      <w:szCs w:val="20"/>
    </w:rPr>
  </w:style>
  <w:style w:type="paragraph" w:styleId="afa">
    <w:name w:val="Normal (Web)"/>
    <w:basedOn w:val="a"/>
    <w:rsid w:val="00771293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13">
    <w:name w:val="1"/>
    <w:basedOn w:val="a"/>
    <w:rsid w:val="00771293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7712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4">
    <w:name w:val="Обычный отступ1"/>
    <w:basedOn w:val="a"/>
    <w:rsid w:val="00771293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771293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771293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771293"/>
    <w:pPr>
      <w:spacing w:after="120"/>
    </w:pPr>
    <w:rPr>
      <w:rFonts w:eastAsia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7712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77129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77129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77129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77129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77129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7712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7712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7712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7712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77129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71293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fb">
    <w:name w:val="FollowedHyperlink"/>
    <w:basedOn w:val="a0"/>
    <w:uiPriority w:val="99"/>
    <w:semiHidden/>
    <w:unhideWhenUsed/>
    <w:rsid w:val="00771293"/>
    <w:rPr>
      <w:color w:val="800080"/>
      <w:u w:val="single"/>
    </w:rPr>
  </w:style>
  <w:style w:type="paragraph" w:customStyle="1" w:styleId="xl60">
    <w:name w:val="xl60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1">
    <w:name w:val="xl61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2">
    <w:name w:val="xl62"/>
    <w:basedOn w:val="a"/>
    <w:rsid w:val="00771293"/>
    <w:pPr>
      <w:spacing w:before="100" w:beforeAutospacing="1" w:after="100" w:afterAutospacing="1"/>
      <w:textAlignment w:val="center"/>
    </w:pPr>
    <w:rPr>
      <w:rFonts w:eastAsia="Times New Roman"/>
      <w:b/>
      <w:bCs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000BC9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000BC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000BC9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000BC9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00BC9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7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41970-00C1-4C89-AEEA-38F912E15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Smirnov.AA</dc:creator>
  <cp:lastModifiedBy>Ковалева Елена Юрьевна</cp:lastModifiedBy>
  <cp:revision>22</cp:revision>
  <cp:lastPrinted>2014-10-20T05:14:00Z</cp:lastPrinted>
  <dcterms:created xsi:type="dcterms:W3CDTF">2016-07-05T07:35:00Z</dcterms:created>
  <dcterms:modified xsi:type="dcterms:W3CDTF">2016-08-24T08:00:00Z</dcterms:modified>
</cp:coreProperties>
</file>